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82720B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EB5735">
              <w:rPr>
                <w:rFonts w:ascii="Arial" w:hAnsi="Arial" w:cs="Arial"/>
                <w:sz w:val="28"/>
                <w:szCs w:val="28"/>
              </w:rPr>
              <w:t>007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9557CC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9557C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557CC">
              <w:rPr>
                <w:rFonts w:ascii="Arial" w:hAnsi="Arial" w:cs="Arial"/>
                <w:sz w:val="28"/>
                <w:szCs w:val="28"/>
              </w:rPr>
              <w:t>007/2017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545C6" w:rsidRPr="005043BE" w:rsidRDefault="005276F9" w:rsidP="006545C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5043BE" w:rsidRPr="005043BE">
        <w:rPr>
          <w:rFonts w:ascii="Arial" w:hAnsi="Arial" w:cs="Arial"/>
          <w:b/>
          <w:bCs/>
          <w:sz w:val="22"/>
          <w:szCs w:val="22"/>
        </w:rPr>
        <w:t xml:space="preserve">REGISTRO DE PREÇOS </w:t>
      </w:r>
      <w:r w:rsidR="005043BE" w:rsidRPr="005043BE">
        <w:rPr>
          <w:rFonts w:ascii="Arial" w:hAnsi="Arial" w:cs="Arial"/>
          <w:bCs/>
          <w:sz w:val="22"/>
          <w:szCs w:val="22"/>
        </w:rPr>
        <w:t xml:space="preserve">para eventual aquisição de </w:t>
      </w:r>
      <w:r w:rsidR="009557CC" w:rsidRPr="009557CC">
        <w:rPr>
          <w:rFonts w:ascii="Arial" w:hAnsi="Arial" w:cs="Arial"/>
          <w:bCs/>
          <w:sz w:val="22"/>
          <w:szCs w:val="22"/>
        </w:rPr>
        <w:t xml:space="preserve">Materiais </w:t>
      </w:r>
      <w:r w:rsidR="00A46469">
        <w:rPr>
          <w:rFonts w:ascii="Arial" w:hAnsi="Arial" w:cs="Arial"/>
          <w:bCs/>
          <w:sz w:val="22"/>
          <w:szCs w:val="22"/>
        </w:rPr>
        <w:t xml:space="preserve">de </w:t>
      </w:r>
      <w:r w:rsidR="009557CC" w:rsidRPr="009557CC">
        <w:rPr>
          <w:rFonts w:ascii="Arial" w:hAnsi="Arial" w:cs="Arial"/>
          <w:bCs/>
          <w:sz w:val="22"/>
          <w:szCs w:val="22"/>
        </w:rPr>
        <w:t>Laboratório e Correlatos</w:t>
      </w:r>
      <w:r w:rsidR="005043BE" w:rsidRPr="005043BE">
        <w:rPr>
          <w:rFonts w:ascii="Arial" w:hAnsi="Arial" w:cs="Arial"/>
          <w:bCs/>
          <w:sz w:val="22"/>
          <w:szCs w:val="22"/>
        </w:rPr>
        <w:t>, visando atender as demandas dos cursos do</w:t>
      </w:r>
      <w:r w:rsidR="005043BE" w:rsidRPr="005043BE">
        <w:rPr>
          <w:rFonts w:ascii="Arial" w:hAnsi="Arial" w:cs="Arial"/>
          <w:b/>
          <w:bCs/>
          <w:sz w:val="22"/>
          <w:szCs w:val="22"/>
        </w:rPr>
        <w:t xml:space="preserve"> SENAR-AR/MS</w:t>
      </w:r>
      <w:r w:rsidR="006545C6" w:rsidRPr="005043BE">
        <w:rPr>
          <w:rFonts w:ascii="Arial" w:hAnsi="Arial" w:cs="Arial"/>
          <w:b/>
          <w:sz w:val="22"/>
          <w:szCs w:val="22"/>
        </w:rPr>
        <w:t>.</w:t>
      </w:r>
    </w:p>
    <w:p w:rsidR="004C0C81" w:rsidRPr="005043BE" w:rsidRDefault="005043BE" w:rsidP="005043BE">
      <w:pPr>
        <w:tabs>
          <w:tab w:val="left" w:pos="66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43BE">
        <w:rPr>
          <w:rFonts w:ascii="Arial" w:hAnsi="Arial" w:cs="Arial"/>
          <w:sz w:val="22"/>
          <w:szCs w:val="22"/>
        </w:rPr>
        <w:tab/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EB5735">
      <w:pPr>
        <w:tabs>
          <w:tab w:val="left" w:pos="68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  <w:r w:rsidR="00EB5735">
        <w:rPr>
          <w:rFonts w:ascii="Arial" w:hAnsi="Arial" w:cs="Arial"/>
          <w:color w:val="000000"/>
          <w:sz w:val="22"/>
          <w:szCs w:val="22"/>
        </w:rPr>
        <w:tab/>
      </w:r>
      <w:bookmarkStart w:id="0" w:name="_GoBack"/>
      <w:bookmarkEnd w:id="0"/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9557CC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EB5735" w:rsidRDefault="00A94747" w:rsidP="009557CC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EB5735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EB5735">
            <w:rPr>
              <w:rFonts w:ascii="Arial" w:hAnsi="Arial" w:cs="Arial"/>
              <w:sz w:val="18"/>
              <w:szCs w:val="20"/>
            </w:rPr>
            <w:t xml:space="preserve">nº </w:t>
          </w:r>
          <w:r w:rsidR="009557CC" w:rsidRPr="00EB5735">
            <w:rPr>
              <w:rFonts w:ascii="Arial" w:hAnsi="Arial" w:cs="Arial"/>
              <w:sz w:val="18"/>
              <w:szCs w:val="20"/>
            </w:rPr>
            <w:t>022/2017</w:t>
          </w:r>
          <w:r w:rsidR="009E0FA2" w:rsidRPr="00EB5735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EB5735" w:rsidRDefault="00C20F8E" w:rsidP="00EB573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EB5735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EB5735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EB5735" w:rsidRPr="00EB5735">
            <w:rPr>
              <w:rFonts w:ascii="Arial" w:hAnsi="Arial" w:cs="Arial"/>
              <w:bCs/>
              <w:sz w:val="18"/>
              <w:szCs w:val="20"/>
            </w:rPr>
            <w:t>007</w:t>
          </w:r>
          <w:r w:rsidR="00A94747" w:rsidRPr="00EB5735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EB5735">
            <w:rPr>
              <w:rFonts w:ascii="Arial" w:hAnsi="Arial" w:cs="Arial"/>
              <w:bCs/>
              <w:sz w:val="18"/>
              <w:szCs w:val="20"/>
            </w:rPr>
            <w:t>201</w:t>
          </w:r>
          <w:r w:rsidR="009557CC" w:rsidRPr="00EB5735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2934" w:type="dxa"/>
          <w:vAlign w:val="center"/>
        </w:tcPr>
        <w:p w:rsidR="009E0FA2" w:rsidRPr="009E0FA2" w:rsidRDefault="000725F7" w:rsidP="00EB573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EB5735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EB5735">
            <w:rPr>
              <w:rFonts w:ascii="Arial" w:hAnsi="Arial" w:cs="Arial"/>
              <w:sz w:val="18"/>
              <w:szCs w:val="20"/>
            </w:rPr>
            <w:t xml:space="preserve">nº </w:t>
          </w:r>
          <w:r w:rsidR="00EB5735" w:rsidRPr="00EB5735">
            <w:rPr>
              <w:rFonts w:ascii="Arial" w:hAnsi="Arial" w:cs="Arial"/>
              <w:sz w:val="18"/>
              <w:szCs w:val="20"/>
            </w:rPr>
            <w:t>007</w:t>
          </w:r>
          <w:r w:rsidR="00876208" w:rsidRPr="00EB5735">
            <w:rPr>
              <w:rFonts w:ascii="Arial" w:hAnsi="Arial" w:cs="Arial"/>
              <w:sz w:val="18"/>
              <w:szCs w:val="20"/>
            </w:rPr>
            <w:t>/201</w:t>
          </w:r>
          <w:r w:rsidR="009557CC" w:rsidRPr="00EB5735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0CC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3BE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20B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57C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46469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735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A97F8-EF5D-4A12-A9A6-ACB3879B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33</cp:revision>
  <cp:lastPrinted>2016-02-18T16:37:00Z</cp:lastPrinted>
  <dcterms:created xsi:type="dcterms:W3CDTF">2016-02-15T13:56:00Z</dcterms:created>
  <dcterms:modified xsi:type="dcterms:W3CDTF">2017-03-13T19:43:00Z</dcterms:modified>
</cp:coreProperties>
</file>